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E6861" w14:textId="74CF65E4" w:rsidR="0008242F" w:rsidRPr="009839EC" w:rsidRDefault="0008242F" w:rsidP="009839EC">
      <w:pPr>
        <w:jc w:val="both"/>
        <w:rPr>
          <w:sz w:val="16"/>
          <w:szCs w:val="16"/>
        </w:rPr>
      </w:pPr>
    </w:p>
    <w:p w14:paraId="58DC041C" w14:textId="02F854AD" w:rsidR="0008242F" w:rsidRDefault="009839EC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5D8FDA8D" wp14:editId="1EEDC86D">
            <wp:simplePos x="0" y="0"/>
            <wp:positionH relativeFrom="column">
              <wp:posOffset>1770380</wp:posOffset>
            </wp:positionH>
            <wp:positionV relativeFrom="paragraph">
              <wp:posOffset>149225</wp:posOffset>
            </wp:positionV>
            <wp:extent cx="4758690" cy="1122045"/>
            <wp:effectExtent l="0" t="0" r="0" b="0"/>
            <wp:wrapNone/>
            <wp:docPr id="140782284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690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inline distT="0" distB="0" distL="0" distR="0" wp14:anchorId="6FFF7BD9" wp14:editId="373F2294">
            <wp:extent cx="6210300" cy="1311275"/>
            <wp:effectExtent l="0" t="0" r="0" b="3175"/>
            <wp:docPr id="12" name="Immagine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31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0AE8A" w14:textId="77777777" w:rsidR="00AA2FA2" w:rsidRDefault="00AA2FA2" w:rsidP="00C20594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</w:pPr>
    </w:p>
    <w:p w14:paraId="08437670" w14:textId="3AD048DE" w:rsidR="00C20594" w:rsidRDefault="00C20594" w:rsidP="00C20594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</w:pPr>
      <w:r w:rsidRPr="00C20594"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  <w:t>ALLEGATO A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 </w:t>
      </w:r>
      <w:r w:rsidRPr="00C20594"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istanza di partecipazione FIGURE PROFESSIONALI </w:t>
      </w:r>
      <w:r w:rsidR="00AA2FA2"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>POC DISPOSITIVI DIGITALI</w:t>
      </w:r>
    </w:p>
    <w:p w14:paraId="7BFCB27D" w14:textId="77777777" w:rsidR="00F8133D" w:rsidRDefault="00F8133D" w:rsidP="00F8133D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AC3747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 - J54D26001420007</w:t>
      </w:r>
    </w:p>
    <w:p w14:paraId="28584FCF" w14:textId="77777777" w:rsidR="00F8133D" w:rsidRDefault="00F8133D" w:rsidP="00F8133D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="Calibri" w:eastAsia="Calibri" w:hAnsi="Calibri" w:cs="Calibri"/>
          <w:bCs/>
          <w:i/>
          <w:iCs/>
          <w:color w:val="000000"/>
          <w:sz w:val="24"/>
          <w:szCs w:val="24"/>
          <w:lang w:eastAsia="en-US"/>
        </w:rPr>
        <w:t>CNP-10.8.6A-FDRPOC-TO-2026-204</w:t>
      </w:r>
    </w:p>
    <w:p w14:paraId="638838EC" w14:textId="77777777" w:rsidR="00F8133D" w:rsidRPr="00C20594" w:rsidRDefault="00F8133D" w:rsidP="00C20594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sz w:val="18"/>
          <w:szCs w:val="18"/>
        </w:rPr>
      </w:pPr>
    </w:p>
    <w:p w14:paraId="1F236674" w14:textId="77777777" w:rsidR="00C20594" w:rsidRPr="00C20594" w:rsidRDefault="00C20594" w:rsidP="00C20594">
      <w:pPr>
        <w:autoSpaceDE w:val="0"/>
        <w:spacing w:line="276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  <w:t xml:space="preserve">      </w:t>
      </w:r>
    </w:p>
    <w:p w14:paraId="2C1E39B9" w14:textId="77777777" w:rsidR="00C20594" w:rsidRPr="00C20594" w:rsidRDefault="00C20594" w:rsidP="00C20594">
      <w:pPr>
        <w:autoSpaceDE w:val="0"/>
        <w:spacing w:line="276" w:lineRule="auto"/>
        <w:ind w:left="5664" w:firstLine="708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Al Dirigente Scolastico</w:t>
      </w:r>
    </w:p>
    <w:p w14:paraId="1E992FEC" w14:textId="77777777" w:rsidR="00C20594" w:rsidRPr="00C20594" w:rsidRDefault="00C20594" w:rsidP="00C20594">
      <w:pPr>
        <w:autoSpaceDE w:val="0"/>
        <w:spacing w:line="276" w:lineRule="auto"/>
        <w:rPr>
          <w:rFonts w:asciiTheme="minorHAnsi" w:eastAsiaTheme="minorEastAsia" w:hAnsiTheme="minorHAnsi" w:cstheme="minorHAnsi"/>
          <w:sz w:val="22"/>
          <w:szCs w:val="22"/>
        </w:rPr>
      </w:pPr>
    </w:p>
    <w:p w14:paraId="75D02FAC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Il/la sottoscritto/a_____________________________________________________________</w:t>
      </w:r>
    </w:p>
    <w:p w14:paraId="4EC1C980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nato/a </w:t>
      </w:r>
      <w:proofErr w:type="spellStart"/>
      <w:r w:rsidRPr="00C20594">
        <w:rPr>
          <w:rFonts w:asciiTheme="minorHAnsi" w:eastAsiaTheme="minorEastAsia" w:hAnsiTheme="minorHAnsi" w:cstheme="minorHAnsi"/>
          <w:sz w:val="22"/>
          <w:szCs w:val="22"/>
        </w:rPr>
        <w:t>a</w:t>
      </w:r>
      <w:proofErr w:type="spellEnd"/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 _______________________________________________ il ____________________</w:t>
      </w:r>
    </w:p>
    <w:p w14:paraId="7B5C229E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codice fiscale |__|__|__|__|__|__|__|__|__|__|__|__|__|__|__|__|</w:t>
      </w:r>
    </w:p>
    <w:p w14:paraId="18A8EF8D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residente a ___________________________via_____________________________________</w:t>
      </w:r>
    </w:p>
    <w:p w14:paraId="23FABA48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recapito tel. _____________________________ recapito cell. _____________________</w:t>
      </w:r>
    </w:p>
    <w:p w14:paraId="64C92FA0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indirizzo E-Mail _______________________________indirizzo PEC______________________________</w:t>
      </w:r>
    </w:p>
    <w:p w14:paraId="1534F44E" w14:textId="77777777" w:rsidR="00C20594" w:rsidRPr="00C20594" w:rsidRDefault="00C20594" w:rsidP="00C20594">
      <w:pPr>
        <w:autoSpaceDE w:val="0"/>
        <w:spacing w:line="480" w:lineRule="auto"/>
        <w:rPr>
          <w:rFonts w:asciiTheme="minorHAnsi" w:eastAsiaTheme="minorEastAsia" w:hAnsiTheme="minorHAnsi" w:cstheme="minorHAnsi"/>
          <w:b/>
          <w:sz w:val="18"/>
          <w:szCs w:val="18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in servizio presso ______________________________ con la qualifica di __________________</w:t>
      </w:r>
    </w:p>
    <w:p w14:paraId="2B8D0C62" w14:textId="77777777" w:rsidR="00C20594" w:rsidRPr="00C20594" w:rsidRDefault="00C20594" w:rsidP="00C20594">
      <w:pPr>
        <w:autoSpaceDE w:val="0"/>
        <w:spacing w:line="480" w:lineRule="auto"/>
        <w:jc w:val="center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CHIEDE</w:t>
      </w:r>
    </w:p>
    <w:p w14:paraId="4DE8873F" w14:textId="09EE23E0" w:rsidR="00C20594" w:rsidRDefault="00C20594" w:rsidP="000012FF">
      <w:pPr>
        <w:autoSpaceDE w:val="0"/>
        <w:spacing w:line="480" w:lineRule="auto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partecipare alla selezione per l’attribuzione dell’incarico di</w:t>
      </w:r>
      <w:r w:rsidR="000C5B7A">
        <w:rPr>
          <w:rFonts w:ascii="Arial" w:eastAsiaTheme="minorEastAsia" w:hAnsi="Arial" w:cs="Arial"/>
          <w:sz w:val="18"/>
          <w:szCs w:val="18"/>
        </w:rPr>
        <w:t xml:space="preserve"> VERIFICATORE DELLA CONFORMITA’</w:t>
      </w:r>
      <w:r w:rsidR="006E5F87">
        <w:rPr>
          <w:rFonts w:ascii="Arial" w:eastAsiaTheme="minorEastAsia" w:hAnsi="Arial" w:cs="Arial"/>
          <w:sz w:val="18"/>
          <w:szCs w:val="18"/>
        </w:rPr>
        <w:t>:</w:t>
      </w:r>
    </w:p>
    <w:tbl>
      <w:tblPr>
        <w:tblStyle w:val="Grigliatabella1"/>
        <w:tblW w:w="7651" w:type="dxa"/>
        <w:tblLayout w:type="fixed"/>
        <w:tblLook w:val="04A0" w:firstRow="1" w:lastRow="0" w:firstColumn="1" w:lastColumn="0" w:noHBand="0" w:noVBand="1"/>
      </w:tblPr>
      <w:tblGrid>
        <w:gridCol w:w="4957"/>
        <w:gridCol w:w="2694"/>
      </w:tblGrid>
      <w:tr w:rsidR="00406FED" w:rsidRPr="00015D2C" w14:paraId="403E55CC" w14:textId="0CCC00D0" w:rsidTr="00406FED">
        <w:trPr>
          <w:trHeight w:val="284"/>
        </w:trPr>
        <w:tc>
          <w:tcPr>
            <w:tcW w:w="4957" w:type="dxa"/>
            <w:hideMark/>
          </w:tcPr>
          <w:p w14:paraId="7D2C5BDC" w14:textId="77777777" w:rsidR="00406FED" w:rsidRPr="00015D2C" w:rsidRDefault="00406FED" w:rsidP="00865236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015D2C">
              <w:rPr>
                <w:rFonts w:asciiTheme="minorHAnsi" w:eastAsia="Calibri" w:hAnsiTheme="minorHAnsi" w:cstheme="minorBidi"/>
                <w:b/>
                <w:bCs/>
                <w:sz w:val="22"/>
                <w:szCs w:val="22"/>
                <w:lang w:eastAsia="en-US"/>
              </w:rPr>
              <w:t xml:space="preserve">Ruolo </w:t>
            </w:r>
          </w:p>
        </w:tc>
        <w:tc>
          <w:tcPr>
            <w:tcW w:w="2694" w:type="dxa"/>
          </w:tcPr>
          <w:p w14:paraId="3707C5DC" w14:textId="77777777" w:rsidR="00406FED" w:rsidRPr="00015D2C" w:rsidRDefault="00406FED" w:rsidP="00865236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="Calibr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015D2C">
              <w:rPr>
                <w:rFonts w:asciiTheme="minorHAnsi" w:eastAsia="Calibri" w:hAnsiTheme="minorHAnsi" w:cstheme="minorBidi"/>
                <w:b/>
                <w:bCs/>
                <w:sz w:val="22"/>
                <w:szCs w:val="22"/>
                <w:lang w:eastAsia="en-US"/>
              </w:rPr>
              <w:t>Ore di impegno</w:t>
            </w:r>
            <w:r>
              <w:rPr>
                <w:rFonts w:asciiTheme="minorHAnsi" w:eastAsia="Calibri" w:hAnsiTheme="minorHAnsi" w:cstheme="minorBidi"/>
                <w:b/>
                <w:bCs/>
                <w:sz w:val="22"/>
                <w:szCs w:val="22"/>
                <w:lang w:eastAsia="en-US"/>
              </w:rPr>
              <w:t xml:space="preserve"> totale</w:t>
            </w:r>
          </w:p>
        </w:tc>
      </w:tr>
      <w:tr w:rsidR="00406FED" w:rsidRPr="00015D2C" w14:paraId="342DDA10" w14:textId="27FED4E1" w:rsidTr="00406FED">
        <w:trPr>
          <w:trHeight w:hRule="exact" w:val="679"/>
        </w:trPr>
        <w:tc>
          <w:tcPr>
            <w:tcW w:w="4957" w:type="dxa"/>
          </w:tcPr>
          <w:p w14:paraId="326E5AE3" w14:textId="6CAE636F" w:rsidR="00406FED" w:rsidRPr="00743857" w:rsidRDefault="000C5B7A" w:rsidP="0086523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Bid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Bidi"/>
                <w:b/>
                <w:bCs/>
                <w:i/>
                <w:iCs/>
                <w:sz w:val="22"/>
                <w:szCs w:val="22"/>
                <w:lang w:eastAsia="en-US"/>
              </w:rPr>
              <w:t>VERIFICATORE DELLA CONFORMITA’</w:t>
            </w:r>
          </w:p>
        </w:tc>
        <w:tc>
          <w:tcPr>
            <w:tcW w:w="2694" w:type="dxa"/>
          </w:tcPr>
          <w:p w14:paraId="24B44E55" w14:textId="5DD1A148" w:rsidR="00406FED" w:rsidRPr="00015D2C" w:rsidRDefault="00406FED" w:rsidP="0086523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N°</w:t>
            </w:r>
            <w:proofErr w:type="gramStart"/>
            <w:r w:rsidR="009839E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25 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ore</w:t>
            </w:r>
            <w:proofErr w:type="gramEnd"/>
          </w:p>
        </w:tc>
      </w:tr>
    </w:tbl>
    <w:p w14:paraId="7C62D25B" w14:textId="77777777" w:rsidR="006E5F87" w:rsidRPr="000012FF" w:rsidRDefault="006E5F87" w:rsidP="000012FF">
      <w:pPr>
        <w:autoSpaceDE w:val="0"/>
        <w:spacing w:line="480" w:lineRule="auto"/>
        <w:rPr>
          <w:rFonts w:ascii="Arial" w:eastAsiaTheme="minorEastAsia" w:hAnsi="Arial" w:cs="Arial"/>
          <w:sz w:val="18"/>
          <w:szCs w:val="18"/>
        </w:rPr>
      </w:pPr>
    </w:p>
    <w:p w14:paraId="6C995340" w14:textId="77777777" w:rsidR="00C20594" w:rsidRPr="00C20594" w:rsidRDefault="00C20594" w:rsidP="00C20594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  <w:lang w:eastAsia="ar-SA"/>
        </w:rPr>
      </w:pPr>
      <w:r w:rsidRPr="00C20594">
        <w:rPr>
          <w:rFonts w:ascii="Arial" w:eastAsiaTheme="minorEastAsia" w:hAnsi="Arial" w:cs="Arial"/>
          <w:sz w:val="18"/>
          <w:szCs w:val="18"/>
        </w:rPr>
        <w:t>A tal fine, consapevole della responsabilità penale e della decadenza da eventuali benefici acquisiti</w:t>
      </w:r>
      <w:r w:rsidRPr="00C20594">
        <w:rPr>
          <w:rFonts w:ascii="Arial" w:eastAsiaTheme="minorEastAsia" w:hAnsi="Arial" w:cs="Arial"/>
          <w:sz w:val="18"/>
          <w:szCs w:val="18"/>
          <w:lang w:eastAsia="ar-SA"/>
        </w:rPr>
        <w:t>. N</w:t>
      </w:r>
      <w:r w:rsidRPr="00C20594">
        <w:rPr>
          <w:rFonts w:ascii="Arial" w:eastAsiaTheme="minorEastAsia" w:hAnsi="Arial" w:cs="Arial"/>
          <w:sz w:val="18"/>
          <w:szCs w:val="18"/>
        </w:rPr>
        <w:t xml:space="preserve">el caso di dichiarazioni mendaci, </w:t>
      </w:r>
      <w:r w:rsidRPr="00C20594">
        <w:rPr>
          <w:rFonts w:ascii="Arial" w:eastAsiaTheme="minorEastAsia" w:hAnsi="Arial" w:cs="Arial"/>
          <w:b/>
          <w:sz w:val="18"/>
          <w:szCs w:val="18"/>
        </w:rPr>
        <w:t>dichiara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sotto la propria responsabilità quanto segue:</w:t>
      </w:r>
    </w:p>
    <w:p w14:paraId="511BB682" w14:textId="77777777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aver preso visione delle condizioni previste dal bando</w:t>
      </w:r>
    </w:p>
    <w:p w14:paraId="2F358799" w14:textId="77777777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in godimento dei diritti politici</w:t>
      </w:r>
    </w:p>
    <w:p w14:paraId="339FC16A" w14:textId="317F4DCB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aver subito condanne penali ovvero di avere i seguenti provvedimenti penali</w:t>
      </w:r>
    </w:p>
    <w:p w14:paraId="12CBC844" w14:textId="77777777" w:rsidR="00C20594" w:rsidRPr="00C20594" w:rsidRDefault="00C20594" w:rsidP="00C20594">
      <w:pPr>
        <w:autoSpaceDE w:val="0"/>
        <w:spacing w:after="200"/>
        <w:contextualSpacing/>
        <w:mirrorIndents/>
        <w:rPr>
          <w:rFonts w:ascii="Arial" w:eastAsiaTheme="minorEastAsia" w:hAnsi="Arial" w:cs="Arial"/>
        </w:rPr>
      </w:pPr>
    </w:p>
    <w:p w14:paraId="2ECE9A7E" w14:textId="77777777" w:rsidR="00C20594" w:rsidRPr="00C20594" w:rsidRDefault="00C20594" w:rsidP="00C20594">
      <w:pPr>
        <w:autoSpaceDE w:val="0"/>
        <w:spacing w:after="200"/>
        <w:contextualSpacing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</w:rPr>
        <w:t>__________________________________________________________________</w:t>
      </w:r>
    </w:p>
    <w:p w14:paraId="5BFFE39D" w14:textId="77777777" w:rsidR="00EB52E0" w:rsidRPr="00EB52E0" w:rsidRDefault="00EB52E0" w:rsidP="00EB52E0">
      <w:pPr>
        <w:suppressAutoHyphens/>
        <w:autoSpaceDE w:val="0"/>
        <w:spacing w:after="200" w:line="276" w:lineRule="auto"/>
        <w:ind w:left="720"/>
        <w:mirrorIndents/>
        <w:rPr>
          <w:rFonts w:ascii="Arial" w:eastAsiaTheme="minorEastAsia" w:hAnsi="Arial" w:cs="Arial"/>
        </w:rPr>
      </w:pPr>
    </w:p>
    <w:p w14:paraId="470999AE" w14:textId="2FF819BB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non avere procedimenti penali pendenti, ovvero di avere i seguenti procedimenti penali pendenti: </w:t>
      </w:r>
    </w:p>
    <w:p w14:paraId="5659941B" w14:textId="77777777" w:rsidR="00C20594" w:rsidRPr="00C20594" w:rsidRDefault="00C20594" w:rsidP="00C20594">
      <w:pPr>
        <w:autoSpaceDE w:val="0"/>
        <w:spacing w:after="200"/>
        <w:contextualSpacing/>
        <w:mirrorIndents/>
        <w:rPr>
          <w:rFonts w:ascii="Arial" w:eastAsiaTheme="minorEastAsia" w:hAnsi="Arial" w:cs="Arial"/>
        </w:rPr>
      </w:pPr>
    </w:p>
    <w:p w14:paraId="4593BF3A" w14:textId="77777777" w:rsidR="00C20594" w:rsidRPr="00C20594" w:rsidRDefault="00C20594" w:rsidP="00C20594">
      <w:pPr>
        <w:autoSpaceDE w:val="0"/>
        <w:spacing w:after="200"/>
        <w:contextualSpacing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</w:rPr>
        <w:t>__________________________________________________________________</w:t>
      </w:r>
    </w:p>
    <w:p w14:paraId="4A0D341C" w14:textId="77777777" w:rsidR="00EB52E0" w:rsidRDefault="00EB52E0" w:rsidP="00EB52E0">
      <w:pPr>
        <w:suppressAutoHyphens/>
        <w:autoSpaceDE w:val="0"/>
        <w:spacing w:after="200" w:line="276" w:lineRule="auto"/>
        <w:ind w:left="720"/>
        <w:mirrorIndents/>
        <w:rPr>
          <w:rFonts w:ascii="Arial" w:eastAsiaTheme="minorEastAsia" w:hAnsi="Arial" w:cs="Arial"/>
          <w:sz w:val="18"/>
          <w:szCs w:val="18"/>
        </w:rPr>
      </w:pPr>
    </w:p>
    <w:p w14:paraId="501BF1BB" w14:textId="6C77C6A9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lastRenderedPageBreak/>
        <w:t>di impegnarsi a documentare puntualmente tutta l’attività svolta</w:t>
      </w:r>
    </w:p>
    <w:p w14:paraId="5B156EB8" w14:textId="77777777" w:rsidR="00C20594" w:rsidRPr="00C20594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disponibile ad adattarsi al calendario definito dal Gruppo Operativo di Piano</w:t>
      </w:r>
    </w:p>
    <w:p w14:paraId="06D20897" w14:textId="50807122" w:rsidR="0008242F" w:rsidRPr="00EB52E0" w:rsidRDefault="00C20594" w:rsidP="0008242F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1F8530BE" w14:textId="2489EC60" w:rsidR="00C20594" w:rsidRPr="005E1D00" w:rsidRDefault="00C20594" w:rsidP="005E1D00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avere la competenza informatica l’uso della piattaforma on line “Gestione progetti </w:t>
      </w:r>
      <w:r w:rsidR="00EB52E0">
        <w:rPr>
          <w:rFonts w:ascii="Arial" w:eastAsiaTheme="minorEastAsia" w:hAnsi="Arial" w:cs="Arial"/>
          <w:sz w:val="18"/>
          <w:szCs w:val="18"/>
        </w:rPr>
        <w:t>PNRR</w:t>
      </w:r>
      <w:r w:rsidRPr="00C20594">
        <w:rPr>
          <w:rFonts w:ascii="Arial" w:eastAsiaTheme="minorEastAsia" w:hAnsi="Arial" w:cs="Arial"/>
          <w:sz w:val="18"/>
          <w:szCs w:val="18"/>
        </w:rPr>
        <w:t>”</w:t>
      </w:r>
    </w:p>
    <w:p w14:paraId="3B9D2D50" w14:textId="3AE830CF" w:rsidR="00D52F60" w:rsidRPr="005E1D00" w:rsidRDefault="00C20594" w:rsidP="00C20594">
      <w:pPr>
        <w:autoSpaceDE w:val="0"/>
        <w:spacing w:after="200"/>
        <w:mirrorIndents/>
        <w:rPr>
          <w:rFonts w:asciiTheme="minorHAnsi" w:eastAsiaTheme="minorEastAsia" w:hAnsiTheme="minorHAnsi" w:cstheme="minorBidi"/>
          <w:sz w:val="22"/>
          <w:szCs w:val="22"/>
        </w:rPr>
      </w:pPr>
      <w:r w:rsidRPr="00C20594">
        <w:rPr>
          <w:rFonts w:asciiTheme="minorHAnsi" w:eastAsiaTheme="minorEastAsia" w:hAnsiTheme="minorHAnsi" w:cstheme="minorBidi"/>
          <w:sz w:val="18"/>
          <w:szCs w:val="18"/>
        </w:rPr>
        <w:t>Data___________________ firma</w:t>
      </w:r>
      <w:r w:rsidRPr="00C20594">
        <w:rPr>
          <w:rFonts w:asciiTheme="minorHAnsi" w:eastAsiaTheme="minorEastAsia" w:hAnsiTheme="minorHAnsi" w:cstheme="minorBidi"/>
          <w:sz w:val="22"/>
          <w:szCs w:val="22"/>
        </w:rPr>
        <w:t>_____________________________________________</w:t>
      </w:r>
    </w:p>
    <w:p w14:paraId="7B09DBE0" w14:textId="77777777" w:rsidR="00C20594" w:rsidRPr="00C20594" w:rsidRDefault="00C20594" w:rsidP="00C20594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Si allega alla presente </w:t>
      </w:r>
    </w:p>
    <w:p w14:paraId="44450B99" w14:textId="77777777" w:rsidR="00C20594" w:rsidRPr="00C20594" w:rsidRDefault="00C20594" w:rsidP="00C20594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Documento di identità in fotocopia</w:t>
      </w:r>
    </w:p>
    <w:p w14:paraId="27DAC3BA" w14:textId="77777777" w:rsidR="00C20594" w:rsidRPr="00C20594" w:rsidRDefault="00C20594" w:rsidP="00C20594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Allegato B (griglia di valutazione)</w:t>
      </w:r>
    </w:p>
    <w:p w14:paraId="0E937391" w14:textId="7BD83CA2" w:rsidR="00C20594" w:rsidRPr="00C20594" w:rsidRDefault="00C20594" w:rsidP="00C20594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Curriculum Vita</w:t>
      </w:r>
      <w:r w:rsidR="00EB52E0">
        <w:rPr>
          <w:rFonts w:ascii="Arial" w:eastAsiaTheme="minorEastAsia" w:hAnsi="Arial" w:cs="Arial"/>
          <w:sz w:val="18"/>
          <w:szCs w:val="18"/>
        </w:rPr>
        <w:t>e</w:t>
      </w:r>
    </w:p>
    <w:p w14:paraId="2595AD7E" w14:textId="2718A2D1" w:rsidR="00EB52E0" w:rsidRPr="00503E38" w:rsidRDefault="00C20594" w:rsidP="00503E38">
      <w:pPr>
        <w:widowControl w:val="0"/>
        <w:tabs>
          <w:tab w:val="left" w:pos="480"/>
        </w:tabs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N.B.: </w:t>
      </w:r>
      <w:r w:rsidRPr="00C20594">
        <w:rPr>
          <w:rFonts w:ascii="Arial" w:eastAsiaTheme="minorEastAsia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482CC4F8" w14:textId="77777777" w:rsidR="002B13C0" w:rsidRDefault="002B13C0" w:rsidP="00C20594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B4A6260" w14:textId="788D360E" w:rsidR="00C20594" w:rsidRDefault="00C20594" w:rsidP="00C20594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Il/la sottoscritto/a, ai sensi della legge 196/03, autorizza e alle successive modifiche e integrazioni GDPR 679/2016, autorizza l’istituto______________________ al trattamento dei dati contenuti nella presente autocertificazione esclusivamente nell’ambito e per i fini istituzionali della Pubblica Amministrazione</w:t>
      </w:r>
    </w:p>
    <w:p w14:paraId="5C5FC0BA" w14:textId="77777777" w:rsidR="002B13C0" w:rsidRPr="00C20594" w:rsidRDefault="002B13C0" w:rsidP="00C20594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7217749C" w14:textId="535B6EFA" w:rsidR="005E1D00" w:rsidRDefault="00C20594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14:paraId="75BD6048" w14:textId="7D23A6D5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5BC4432C" w14:textId="1351CA53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43CB95BD" w14:textId="743C475A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478A43C7" w14:textId="1E56FB58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09F50E7A" w14:textId="193917F1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E58462D" w14:textId="5B890D14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3C7A536" w14:textId="0D19E681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5ACAD31" w14:textId="3C7D11D5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2521FAD6" w14:textId="23A0B125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6B8A444" w14:textId="5482BE03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6C055DA" w14:textId="0BAA6118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225B817B" w14:textId="344A96F1" w:rsidR="00566D97" w:rsidRDefault="00566D97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2C8D7910" w14:textId="4A6A28AA" w:rsidR="000012FF" w:rsidRDefault="000012FF" w:rsidP="00EB52E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bookmarkStart w:id="0" w:name="_GoBack"/>
      <w:bookmarkEnd w:id="0"/>
    </w:p>
    <w:sectPr w:rsidR="000012FF" w:rsidSect="009839EC">
      <w:footerReference w:type="even" r:id="rId11"/>
      <w:footerReference w:type="default" r:id="rId12"/>
      <w:pgSz w:w="11907" w:h="16839" w:code="9"/>
      <w:pgMar w:top="426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2EF0C" w14:textId="77777777" w:rsidR="008B0A0B" w:rsidRDefault="008B0A0B">
      <w:r>
        <w:separator/>
      </w:r>
    </w:p>
  </w:endnote>
  <w:endnote w:type="continuationSeparator" w:id="0">
    <w:p w14:paraId="512CB093" w14:textId="77777777" w:rsidR="008B0A0B" w:rsidRDefault="008B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53C9B" w14:textId="77777777" w:rsidR="008B0A0B" w:rsidRDefault="008B0A0B">
      <w:r>
        <w:separator/>
      </w:r>
    </w:p>
  </w:footnote>
  <w:footnote w:type="continuationSeparator" w:id="0">
    <w:p w14:paraId="7368EAE7" w14:textId="77777777" w:rsidR="008B0A0B" w:rsidRDefault="008B0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86C6E"/>
    <w:multiLevelType w:val="hybridMultilevel"/>
    <w:tmpl w:val="0A2A50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C942C57"/>
    <w:multiLevelType w:val="hybridMultilevel"/>
    <w:tmpl w:val="1430B2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5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BF530E0"/>
    <w:multiLevelType w:val="hybridMultilevel"/>
    <w:tmpl w:val="6D5AA9B0"/>
    <w:lvl w:ilvl="0" w:tplc="561CF702">
      <w:start w:val="1"/>
      <w:numFmt w:val="decimal"/>
      <w:lvlText w:val="%1)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A1A741E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41F0246C">
      <w:numFmt w:val="bullet"/>
      <w:lvlText w:val="•"/>
      <w:lvlJc w:val="left"/>
      <w:pPr>
        <w:ind w:left="2353" w:hanging="360"/>
      </w:pPr>
      <w:rPr>
        <w:rFonts w:hint="default"/>
        <w:lang w:val="it-IT" w:eastAsia="en-US" w:bidi="ar-SA"/>
      </w:rPr>
    </w:lvl>
    <w:lvl w:ilvl="3" w:tplc="AA842F2E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4" w:tplc="4878A304">
      <w:numFmt w:val="bullet"/>
      <w:lvlText w:val="•"/>
      <w:lvlJc w:val="left"/>
      <w:pPr>
        <w:ind w:left="4226" w:hanging="360"/>
      </w:pPr>
      <w:rPr>
        <w:rFonts w:hint="default"/>
        <w:lang w:val="it-IT" w:eastAsia="en-US" w:bidi="ar-SA"/>
      </w:rPr>
    </w:lvl>
    <w:lvl w:ilvl="5" w:tplc="52B0948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6" w:tplc="33D25F0C">
      <w:numFmt w:val="bullet"/>
      <w:lvlText w:val="•"/>
      <w:lvlJc w:val="left"/>
      <w:pPr>
        <w:ind w:left="6099" w:hanging="360"/>
      </w:pPr>
      <w:rPr>
        <w:rFonts w:hint="default"/>
        <w:lang w:val="it-IT" w:eastAsia="en-US" w:bidi="ar-SA"/>
      </w:rPr>
    </w:lvl>
    <w:lvl w:ilvl="7" w:tplc="ED8EE47C">
      <w:numFmt w:val="bullet"/>
      <w:lvlText w:val="•"/>
      <w:lvlJc w:val="left"/>
      <w:pPr>
        <w:ind w:left="7036" w:hanging="360"/>
      </w:pPr>
      <w:rPr>
        <w:rFonts w:hint="default"/>
        <w:lang w:val="it-IT" w:eastAsia="en-US" w:bidi="ar-SA"/>
      </w:rPr>
    </w:lvl>
    <w:lvl w:ilvl="8" w:tplc="F1B2F972">
      <w:numFmt w:val="bullet"/>
      <w:lvlText w:val="•"/>
      <w:lvlJc w:val="left"/>
      <w:pPr>
        <w:ind w:left="7973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4"/>
  </w:num>
  <w:num w:numId="9">
    <w:abstractNumId w:val="12"/>
  </w:num>
  <w:num w:numId="10">
    <w:abstractNumId w:val="33"/>
  </w:num>
  <w:num w:numId="11">
    <w:abstractNumId w:val="21"/>
  </w:num>
  <w:num w:numId="12">
    <w:abstractNumId w:val="7"/>
  </w:num>
  <w:num w:numId="13">
    <w:abstractNumId w:val="8"/>
  </w:num>
  <w:num w:numId="14">
    <w:abstractNumId w:val="5"/>
  </w:num>
  <w:num w:numId="15">
    <w:abstractNumId w:val="16"/>
  </w:num>
  <w:num w:numId="16">
    <w:abstractNumId w:val="32"/>
  </w:num>
  <w:num w:numId="17">
    <w:abstractNumId w:val="9"/>
  </w:num>
  <w:num w:numId="18">
    <w:abstractNumId w:val="23"/>
  </w:num>
  <w:num w:numId="19">
    <w:abstractNumId w:val="3"/>
  </w:num>
  <w:num w:numId="20">
    <w:abstractNumId w:val="4"/>
  </w:num>
  <w:num w:numId="21">
    <w:abstractNumId w:val="14"/>
  </w:num>
  <w:num w:numId="22">
    <w:abstractNumId w:val="15"/>
  </w:num>
  <w:num w:numId="23">
    <w:abstractNumId w:val="17"/>
  </w:num>
  <w:num w:numId="24">
    <w:abstractNumId w:val="29"/>
  </w:num>
  <w:num w:numId="25">
    <w:abstractNumId w:val="11"/>
  </w:num>
  <w:num w:numId="26">
    <w:abstractNumId w:val="30"/>
  </w:num>
  <w:num w:numId="27">
    <w:abstractNumId w:val="27"/>
  </w:num>
  <w:num w:numId="28">
    <w:abstractNumId w:val="31"/>
  </w:num>
  <w:num w:numId="29">
    <w:abstractNumId w:val="20"/>
  </w:num>
  <w:num w:numId="30">
    <w:abstractNumId w:val="26"/>
  </w:num>
  <w:num w:numId="31">
    <w:abstractNumId w:val="22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28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12FF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2DBB"/>
    <w:rsid w:val="000C385C"/>
    <w:rsid w:val="000C4357"/>
    <w:rsid w:val="000C5B7A"/>
    <w:rsid w:val="000C7368"/>
    <w:rsid w:val="000D1AFB"/>
    <w:rsid w:val="000D5BE5"/>
    <w:rsid w:val="000E1E4D"/>
    <w:rsid w:val="000E246B"/>
    <w:rsid w:val="000E446C"/>
    <w:rsid w:val="000F0CA0"/>
    <w:rsid w:val="000F0DAF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58C3"/>
    <w:rsid w:val="001A5909"/>
    <w:rsid w:val="001A6378"/>
    <w:rsid w:val="001B1257"/>
    <w:rsid w:val="001B1415"/>
    <w:rsid w:val="001B484F"/>
    <w:rsid w:val="001B7378"/>
    <w:rsid w:val="001C0302"/>
    <w:rsid w:val="001C209C"/>
    <w:rsid w:val="001C6C49"/>
    <w:rsid w:val="001D19C5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D472B"/>
    <w:rsid w:val="002D473A"/>
    <w:rsid w:val="002D4CE9"/>
    <w:rsid w:val="002D786D"/>
    <w:rsid w:val="002E1891"/>
    <w:rsid w:val="002E1DEB"/>
    <w:rsid w:val="002E5DB6"/>
    <w:rsid w:val="002F42FF"/>
    <w:rsid w:val="002F49B3"/>
    <w:rsid w:val="002F66C4"/>
    <w:rsid w:val="00300F45"/>
    <w:rsid w:val="00304B62"/>
    <w:rsid w:val="0030701D"/>
    <w:rsid w:val="00326277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0BFC"/>
    <w:rsid w:val="003A1779"/>
    <w:rsid w:val="003A433E"/>
    <w:rsid w:val="003A5D3A"/>
    <w:rsid w:val="003B79E2"/>
    <w:rsid w:val="003C0DE3"/>
    <w:rsid w:val="003C5971"/>
    <w:rsid w:val="003C60F6"/>
    <w:rsid w:val="003C7A75"/>
    <w:rsid w:val="003D3743"/>
    <w:rsid w:val="003D4352"/>
    <w:rsid w:val="003E18F4"/>
    <w:rsid w:val="003E2DA4"/>
    <w:rsid w:val="003E2E35"/>
    <w:rsid w:val="003E5C47"/>
    <w:rsid w:val="003F2D21"/>
    <w:rsid w:val="003F5439"/>
    <w:rsid w:val="00406FED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36EDD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84411"/>
    <w:rsid w:val="00484CE2"/>
    <w:rsid w:val="00485D17"/>
    <w:rsid w:val="004914CB"/>
    <w:rsid w:val="00495A93"/>
    <w:rsid w:val="00497369"/>
    <w:rsid w:val="004A5D71"/>
    <w:rsid w:val="004A786E"/>
    <w:rsid w:val="004B09C3"/>
    <w:rsid w:val="004B5569"/>
    <w:rsid w:val="004B62EF"/>
    <w:rsid w:val="004C01A7"/>
    <w:rsid w:val="004C65FE"/>
    <w:rsid w:val="004D18E3"/>
    <w:rsid w:val="004D1C0F"/>
    <w:rsid w:val="004D539A"/>
    <w:rsid w:val="004E105E"/>
    <w:rsid w:val="004E6955"/>
    <w:rsid w:val="004F7A83"/>
    <w:rsid w:val="00503E38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3AC"/>
    <w:rsid w:val="00567DE5"/>
    <w:rsid w:val="00567E59"/>
    <w:rsid w:val="005742C3"/>
    <w:rsid w:val="00576F0F"/>
    <w:rsid w:val="00583A1F"/>
    <w:rsid w:val="005841CD"/>
    <w:rsid w:val="00585647"/>
    <w:rsid w:val="00585A3D"/>
    <w:rsid w:val="00585C3D"/>
    <w:rsid w:val="00591CC1"/>
    <w:rsid w:val="005A4B10"/>
    <w:rsid w:val="005A5AB6"/>
    <w:rsid w:val="005A7F30"/>
    <w:rsid w:val="005B65B5"/>
    <w:rsid w:val="005B79CE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260B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07C6"/>
    <w:rsid w:val="00683118"/>
    <w:rsid w:val="00685524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260D"/>
    <w:rsid w:val="006D415B"/>
    <w:rsid w:val="006D4AC3"/>
    <w:rsid w:val="006E010C"/>
    <w:rsid w:val="006E0673"/>
    <w:rsid w:val="006E33D9"/>
    <w:rsid w:val="006E4E92"/>
    <w:rsid w:val="006E5F87"/>
    <w:rsid w:val="006F05B1"/>
    <w:rsid w:val="007018B7"/>
    <w:rsid w:val="00705188"/>
    <w:rsid w:val="00706853"/>
    <w:rsid w:val="00706DD4"/>
    <w:rsid w:val="00710D1C"/>
    <w:rsid w:val="00717756"/>
    <w:rsid w:val="0072210B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56E6"/>
    <w:rsid w:val="00747847"/>
    <w:rsid w:val="00750EBA"/>
    <w:rsid w:val="00754BC2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357A"/>
    <w:rsid w:val="00811416"/>
    <w:rsid w:val="00815D29"/>
    <w:rsid w:val="00821496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A7673"/>
    <w:rsid w:val="008B0A0B"/>
    <w:rsid w:val="008B1FC8"/>
    <w:rsid w:val="008B37FD"/>
    <w:rsid w:val="008B6767"/>
    <w:rsid w:val="008B67E9"/>
    <w:rsid w:val="008C0440"/>
    <w:rsid w:val="008C1400"/>
    <w:rsid w:val="008D1317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793A"/>
    <w:rsid w:val="00923596"/>
    <w:rsid w:val="009246DD"/>
    <w:rsid w:val="0093431C"/>
    <w:rsid w:val="0093565D"/>
    <w:rsid w:val="00940667"/>
    <w:rsid w:val="00941128"/>
    <w:rsid w:val="0094173F"/>
    <w:rsid w:val="0094182D"/>
    <w:rsid w:val="00942D93"/>
    <w:rsid w:val="009454DE"/>
    <w:rsid w:val="00947939"/>
    <w:rsid w:val="00955B20"/>
    <w:rsid w:val="00956EC5"/>
    <w:rsid w:val="00964DE6"/>
    <w:rsid w:val="00964F4A"/>
    <w:rsid w:val="00971485"/>
    <w:rsid w:val="0097360E"/>
    <w:rsid w:val="00980B3C"/>
    <w:rsid w:val="009839E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3D13"/>
    <w:rsid w:val="009D42CC"/>
    <w:rsid w:val="009D7632"/>
    <w:rsid w:val="009E384E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30E7"/>
    <w:rsid w:val="00A94E66"/>
    <w:rsid w:val="00AA2FA2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2B8B"/>
    <w:rsid w:val="00B833F2"/>
    <w:rsid w:val="00B87A3D"/>
    <w:rsid w:val="00B90CAE"/>
    <w:rsid w:val="00B92B95"/>
    <w:rsid w:val="00BA532D"/>
    <w:rsid w:val="00BA6212"/>
    <w:rsid w:val="00BA6627"/>
    <w:rsid w:val="00BA6BB5"/>
    <w:rsid w:val="00BB0CD6"/>
    <w:rsid w:val="00BB1BF6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031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200F"/>
    <w:rsid w:val="00C5300F"/>
    <w:rsid w:val="00C53E2D"/>
    <w:rsid w:val="00C55600"/>
    <w:rsid w:val="00C56550"/>
    <w:rsid w:val="00C572D7"/>
    <w:rsid w:val="00C61D88"/>
    <w:rsid w:val="00C66D2E"/>
    <w:rsid w:val="00C678B4"/>
    <w:rsid w:val="00C728F6"/>
    <w:rsid w:val="00C85681"/>
    <w:rsid w:val="00C9066B"/>
    <w:rsid w:val="00C925E4"/>
    <w:rsid w:val="00CA7616"/>
    <w:rsid w:val="00CB2568"/>
    <w:rsid w:val="00CB5774"/>
    <w:rsid w:val="00CB5D21"/>
    <w:rsid w:val="00CC066E"/>
    <w:rsid w:val="00CC0C95"/>
    <w:rsid w:val="00CC34E5"/>
    <w:rsid w:val="00CC6D2D"/>
    <w:rsid w:val="00CC72EB"/>
    <w:rsid w:val="00CD05C5"/>
    <w:rsid w:val="00CD0FF7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7CA"/>
    <w:rsid w:val="00D23FCF"/>
    <w:rsid w:val="00D24891"/>
    <w:rsid w:val="00D259D5"/>
    <w:rsid w:val="00D25E0F"/>
    <w:rsid w:val="00D26444"/>
    <w:rsid w:val="00D3076B"/>
    <w:rsid w:val="00D3615C"/>
    <w:rsid w:val="00D4191E"/>
    <w:rsid w:val="00D47923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2EEE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03ED"/>
    <w:rsid w:val="00DD1F91"/>
    <w:rsid w:val="00DD463E"/>
    <w:rsid w:val="00DD704B"/>
    <w:rsid w:val="00DE0AB9"/>
    <w:rsid w:val="00DE2294"/>
    <w:rsid w:val="00DE4ED7"/>
    <w:rsid w:val="00DE791F"/>
    <w:rsid w:val="00DF0084"/>
    <w:rsid w:val="00DF583F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A6DAB"/>
    <w:rsid w:val="00EB0B8B"/>
    <w:rsid w:val="00EB2A39"/>
    <w:rsid w:val="00EB52E0"/>
    <w:rsid w:val="00EC0FA4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1ED"/>
    <w:rsid w:val="00F07F9B"/>
    <w:rsid w:val="00F1445C"/>
    <w:rsid w:val="00F164C7"/>
    <w:rsid w:val="00F2100B"/>
    <w:rsid w:val="00F21F17"/>
    <w:rsid w:val="00F25D50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133D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566D97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isisvaldarno.edu.i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DDA3-EDA4-40DF-A93D-5C59B67A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Amministrazione1</cp:lastModifiedBy>
  <cp:revision>2</cp:revision>
  <cp:lastPrinted>2020-02-24T13:03:00Z</cp:lastPrinted>
  <dcterms:created xsi:type="dcterms:W3CDTF">2026-07-16T12:35:00Z</dcterms:created>
  <dcterms:modified xsi:type="dcterms:W3CDTF">2026-07-16T12:35:00Z</dcterms:modified>
</cp:coreProperties>
</file>